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C78FEA" w14:textId="77777777" w:rsidR="00E25FC1" w:rsidRPr="00C118CB" w:rsidRDefault="00E25FC1" w:rsidP="00E25FC1">
      <w:pPr>
        <w:keepNext/>
        <w:widowControl w:val="0"/>
        <w:tabs>
          <w:tab w:val="left" w:pos="-1080"/>
          <w:tab w:val="left" w:pos="-720"/>
          <w:tab w:val="left" w:pos="0"/>
          <w:tab w:val="left" w:pos="720"/>
          <w:tab w:val="left" w:pos="1080"/>
          <w:tab w:val="left" w:pos="1260"/>
          <w:tab w:val="left" w:pos="2880"/>
          <w:tab w:val="left" w:pos="3600"/>
          <w:tab w:val="left" w:pos="369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</w:tabs>
        <w:spacing w:after="0" w:line="240" w:lineRule="auto"/>
        <w:jc w:val="center"/>
        <w:outlineLvl w:val="1"/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</w:pPr>
      <w:r w:rsidRPr="00C118CB">
        <w:rPr>
          <w:rFonts w:ascii="Arial" w:eastAsia="Times New Roman" w:hAnsi="Arial" w:cs="Arial"/>
          <w:noProof/>
          <w:sz w:val="24"/>
          <w:szCs w:val="24"/>
        </w:rPr>
        <w:drawing>
          <wp:anchor distT="0" distB="0" distL="114300" distR="114300" simplePos="0" relativeHeight="251658240" behindDoc="0" locked="0" layoutInCell="1" allowOverlap="1" wp14:anchorId="2E46ED98" wp14:editId="7215B975">
            <wp:simplePos x="0" y="0"/>
            <wp:positionH relativeFrom="column">
              <wp:posOffset>44450</wp:posOffset>
            </wp:positionH>
            <wp:positionV relativeFrom="paragraph">
              <wp:posOffset>-232410</wp:posOffset>
            </wp:positionV>
            <wp:extent cx="622935" cy="622935"/>
            <wp:effectExtent l="0" t="0" r="5715" b="5715"/>
            <wp:wrapNone/>
            <wp:docPr id="4" name="Picture 4" descr="seal_m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eal_m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2935" cy="622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118CB">
        <w:rPr>
          <w:rFonts w:ascii="Arial" w:eastAsia="Times New Roman" w:hAnsi="Arial" w:cs="Arial"/>
          <w:b/>
          <w:snapToGrid w:val="0"/>
          <w:color w:val="000000"/>
          <w:sz w:val="24"/>
          <w:szCs w:val="24"/>
        </w:rPr>
        <w:t>STATE OF MAINE REQUEST FOR PROPOSALS</w:t>
      </w:r>
    </w:p>
    <w:p w14:paraId="1DE8F9B9" w14:textId="1F4EE51A" w:rsidR="00E25FC1" w:rsidRPr="00C118CB" w:rsidRDefault="00E25FC1" w:rsidP="00E25FC1">
      <w:pPr>
        <w:jc w:val="center"/>
        <w:rPr>
          <w:rFonts w:ascii="Arial" w:eastAsia="Times New Roman" w:hAnsi="Arial" w:cs="Arial"/>
          <w:b/>
          <w:snapToGrid w:val="0"/>
          <w:color w:val="FF0000"/>
          <w:sz w:val="24"/>
          <w:szCs w:val="24"/>
          <w:u w:val="single"/>
        </w:rPr>
      </w:pPr>
      <w:r w:rsidRPr="00C118CB">
        <w:rPr>
          <w:rFonts w:ascii="Arial" w:eastAsia="Times New Roman" w:hAnsi="Arial" w:cs="Arial"/>
          <w:b/>
          <w:snapToGrid w:val="0"/>
          <w:color w:val="000000"/>
          <w:sz w:val="24"/>
          <w:szCs w:val="24"/>
          <w:u w:val="single"/>
        </w:rPr>
        <w:t xml:space="preserve">RFP </w:t>
      </w:r>
      <w:r w:rsidRPr="00025A05"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  <w:t>AMENDMENT</w:t>
      </w:r>
      <w:r w:rsidR="008A3C2E" w:rsidRPr="00025A05"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  <w:t xml:space="preserve"> # </w:t>
      </w:r>
      <w:r w:rsidR="00025A05" w:rsidRPr="00025A05">
        <w:rPr>
          <w:rFonts w:ascii="Arial" w:eastAsia="Times New Roman" w:hAnsi="Arial" w:cs="Arial"/>
          <w:b/>
          <w:snapToGrid w:val="0"/>
          <w:sz w:val="24"/>
          <w:szCs w:val="24"/>
          <w:u w:val="single"/>
        </w:rPr>
        <w:t>2</w:t>
      </w:r>
    </w:p>
    <w:p w14:paraId="0DC0EF66" w14:textId="77777777" w:rsidR="00E25FC1" w:rsidRPr="00C118CB" w:rsidRDefault="00E25FC1" w:rsidP="00E25FC1">
      <w:pPr>
        <w:jc w:val="center"/>
        <w:rPr>
          <w:rFonts w:ascii="Arial" w:hAnsi="Arial" w:cs="Arial"/>
        </w:rPr>
      </w:pPr>
    </w:p>
    <w:tbl>
      <w:tblPr>
        <w:tblStyle w:val="TableGrid"/>
        <w:tblW w:w="10170" w:type="dxa"/>
        <w:tblInd w:w="-162" w:type="dxa"/>
        <w:tblLook w:val="04A0" w:firstRow="1" w:lastRow="0" w:firstColumn="1" w:lastColumn="0" w:noHBand="0" w:noVBand="1"/>
      </w:tblPr>
      <w:tblGrid>
        <w:gridCol w:w="3600"/>
        <w:gridCol w:w="6570"/>
      </w:tblGrid>
      <w:tr w:rsidR="00025A05" w:rsidRPr="00C118CB" w14:paraId="5E0CB11F" w14:textId="77777777" w:rsidTr="00025A05">
        <w:trPr>
          <w:trHeight w:val="413"/>
        </w:trPr>
        <w:tc>
          <w:tcPr>
            <w:tcW w:w="3600" w:type="dxa"/>
            <w:vAlign w:val="center"/>
          </w:tcPr>
          <w:p w14:paraId="3DACD094" w14:textId="77777777" w:rsidR="00025A05" w:rsidRPr="00C118CB" w:rsidRDefault="00025A05" w:rsidP="00025A05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RFP NUMBER AND TITLE:</w:t>
            </w:r>
          </w:p>
        </w:tc>
        <w:tc>
          <w:tcPr>
            <w:tcW w:w="6570" w:type="dxa"/>
            <w:vAlign w:val="center"/>
          </w:tcPr>
          <w:p w14:paraId="29CAA445" w14:textId="30E05898" w:rsidR="00025A05" w:rsidRPr="00C118CB" w:rsidRDefault="00025A05" w:rsidP="00025A05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D35E09">
              <w:rPr>
                <w:rFonts w:ascii="Arial" w:hAnsi="Arial" w:cs="Arial"/>
                <w:sz w:val="24"/>
                <w:szCs w:val="24"/>
              </w:rPr>
              <w:t>RFP 202102021 - eProcurement Solutions and Services</w:t>
            </w:r>
          </w:p>
        </w:tc>
      </w:tr>
      <w:tr w:rsidR="00025A05" w:rsidRPr="00C118CB" w14:paraId="3A667632" w14:textId="77777777" w:rsidTr="00025A05">
        <w:trPr>
          <w:trHeight w:val="395"/>
        </w:trPr>
        <w:tc>
          <w:tcPr>
            <w:tcW w:w="3600" w:type="dxa"/>
            <w:vAlign w:val="center"/>
          </w:tcPr>
          <w:p w14:paraId="47622DD5" w14:textId="2DC8259D" w:rsidR="00025A05" w:rsidRPr="00C118CB" w:rsidRDefault="00025A05" w:rsidP="00025A05">
            <w:pPr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RFP ISSUED BY:</w:t>
            </w:r>
          </w:p>
        </w:tc>
        <w:tc>
          <w:tcPr>
            <w:tcW w:w="6570" w:type="dxa"/>
            <w:vAlign w:val="center"/>
          </w:tcPr>
          <w:p w14:paraId="1C852198" w14:textId="2A12FAEA" w:rsidR="00025A05" w:rsidRPr="00C118CB" w:rsidRDefault="00025A05" w:rsidP="00025A05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Department of Administrative and Financial Services</w:t>
            </w:r>
          </w:p>
        </w:tc>
      </w:tr>
      <w:tr w:rsidR="00B02C35" w:rsidRPr="00C118CB" w14:paraId="6AC79E99" w14:textId="77777777" w:rsidTr="00025A05">
        <w:trPr>
          <w:trHeight w:val="377"/>
        </w:trPr>
        <w:tc>
          <w:tcPr>
            <w:tcW w:w="3600" w:type="dxa"/>
            <w:vAlign w:val="center"/>
          </w:tcPr>
          <w:p w14:paraId="27F3EC19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AMENDMENT DATE:</w:t>
            </w:r>
          </w:p>
        </w:tc>
        <w:tc>
          <w:tcPr>
            <w:tcW w:w="6570" w:type="dxa"/>
            <w:vAlign w:val="center"/>
          </w:tcPr>
          <w:p w14:paraId="53B53BE5" w14:textId="24037EB1" w:rsidR="00B02C35" w:rsidRPr="00C118CB" w:rsidRDefault="00025A05" w:rsidP="00B02C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April 27</w:t>
            </w:r>
            <w:r w:rsidRPr="00025A05">
              <w:rPr>
                <w:rFonts w:ascii="Arial" w:hAnsi="Arial" w:cs="Arial"/>
                <w:sz w:val="24"/>
                <w:szCs w:val="24"/>
                <w:vertAlign w:val="superscript"/>
              </w:rPr>
              <w:t>th</w:t>
            </w:r>
            <w:r>
              <w:rPr>
                <w:rFonts w:ascii="Arial" w:hAnsi="Arial" w:cs="Arial"/>
                <w:sz w:val="24"/>
                <w:szCs w:val="24"/>
              </w:rPr>
              <w:t>, 2021</w:t>
            </w:r>
          </w:p>
        </w:tc>
      </w:tr>
      <w:tr w:rsidR="00B02C35" w:rsidRPr="00C118CB" w14:paraId="073513B1" w14:textId="77777777" w:rsidTr="00025A05">
        <w:trPr>
          <w:trHeight w:val="377"/>
        </w:trPr>
        <w:tc>
          <w:tcPr>
            <w:tcW w:w="3600" w:type="dxa"/>
            <w:vAlign w:val="center"/>
          </w:tcPr>
          <w:p w14:paraId="23DC02A1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PROPOSAL DUE DATE:</w:t>
            </w:r>
          </w:p>
        </w:tc>
        <w:tc>
          <w:tcPr>
            <w:tcW w:w="6570" w:type="dxa"/>
            <w:vAlign w:val="center"/>
          </w:tcPr>
          <w:p w14:paraId="4A5DAFFB" w14:textId="5E8461FA" w:rsidR="00B02C35" w:rsidRPr="00025A05" w:rsidRDefault="004F580A" w:rsidP="00B02C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June </w:t>
            </w:r>
            <w:r w:rsidR="00025A05">
              <w:rPr>
                <w:rFonts w:ascii="Arial" w:hAnsi="Arial" w:cs="Arial"/>
                <w:sz w:val="24"/>
                <w:szCs w:val="24"/>
              </w:rPr>
              <w:t>1</w:t>
            </w:r>
            <w:r w:rsidR="00025A05" w:rsidRPr="00025A05">
              <w:rPr>
                <w:rFonts w:ascii="Arial" w:hAnsi="Arial" w:cs="Arial"/>
                <w:sz w:val="24"/>
                <w:szCs w:val="24"/>
                <w:vertAlign w:val="superscript"/>
              </w:rPr>
              <w:t>st</w:t>
            </w:r>
            <w:r w:rsidR="00025A05">
              <w:rPr>
                <w:rFonts w:ascii="Arial" w:hAnsi="Arial" w:cs="Arial"/>
                <w:sz w:val="24"/>
                <w:szCs w:val="24"/>
              </w:rPr>
              <w:t>, 2021,</w:t>
            </w:r>
            <w:r w:rsidR="00025A05" w:rsidRPr="00D35E09">
              <w:rPr>
                <w:rFonts w:ascii="Arial" w:hAnsi="Arial" w:cs="Arial"/>
                <w:sz w:val="24"/>
                <w:szCs w:val="24"/>
              </w:rPr>
              <w:t xml:space="preserve"> no later than 11:59 p.m., Eastern Time</w:t>
            </w:r>
            <w:r w:rsidR="00025A0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025A05" w:rsidRPr="00025A05">
              <w:rPr>
                <w:rFonts w:ascii="Arial" w:hAnsi="Arial" w:cs="Arial"/>
                <w:b/>
                <w:bCs/>
                <w:sz w:val="24"/>
                <w:szCs w:val="24"/>
              </w:rPr>
              <w:t>(Amended)</w:t>
            </w:r>
          </w:p>
        </w:tc>
      </w:tr>
      <w:tr w:rsidR="00B02C35" w:rsidRPr="00C118CB" w14:paraId="0B7EB2CF" w14:textId="77777777" w:rsidTr="00025A05">
        <w:trPr>
          <w:trHeight w:val="359"/>
        </w:trPr>
        <w:tc>
          <w:tcPr>
            <w:tcW w:w="3600" w:type="dxa"/>
            <w:vAlign w:val="center"/>
          </w:tcPr>
          <w:p w14:paraId="04766E33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PROPOSALS DUE TO:</w:t>
            </w:r>
          </w:p>
        </w:tc>
        <w:tc>
          <w:tcPr>
            <w:tcW w:w="6570" w:type="dxa"/>
            <w:vAlign w:val="center"/>
          </w:tcPr>
          <w:p w14:paraId="33C0EE32" w14:textId="565940C8" w:rsidR="00B02C35" w:rsidRPr="00C118CB" w:rsidRDefault="00000000" w:rsidP="00B02C35">
            <w:pPr>
              <w:rPr>
                <w:rFonts w:ascii="Arial" w:hAnsi="Arial" w:cs="Arial"/>
                <w:sz w:val="24"/>
                <w:szCs w:val="24"/>
              </w:rPr>
            </w:pPr>
            <w:hyperlink r:id="rId7" w:history="1">
              <w:r w:rsidR="00B531C0" w:rsidRPr="00B51518">
                <w:rPr>
                  <w:rStyle w:val="Hyperlink"/>
                  <w:rFonts w:ascii="Arial" w:hAnsi="Arial" w:cs="Arial"/>
                  <w:sz w:val="24"/>
                  <w:szCs w:val="24"/>
                </w:rPr>
                <w:t>Proposals@maine.gov</w:t>
              </w:r>
            </w:hyperlink>
          </w:p>
        </w:tc>
      </w:tr>
      <w:tr w:rsidR="00B02C35" w:rsidRPr="00C118CB" w14:paraId="57843C41" w14:textId="77777777" w:rsidTr="00990843">
        <w:tc>
          <w:tcPr>
            <w:tcW w:w="10170" w:type="dxa"/>
            <w:gridSpan w:val="2"/>
          </w:tcPr>
          <w:p w14:paraId="169E5CFC" w14:textId="77777777" w:rsidR="00B02C35" w:rsidRPr="00C118CB" w:rsidRDefault="00B02C35" w:rsidP="00B02C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461E259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sz w:val="24"/>
                <w:szCs w:val="24"/>
              </w:rPr>
              <w:t>DESCRIPTION OF CHANGES IN RFP (if any):</w:t>
            </w:r>
          </w:p>
          <w:p w14:paraId="4A355004" w14:textId="77777777" w:rsidR="00B02C35" w:rsidRPr="00C118CB" w:rsidRDefault="00B02C35" w:rsidP="00B02C35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53C5E2CB" w14:textId="330A986F" w:rsidR="00B02C35" w:rsidRPr="00C118CB" w:rsidRDefault="00025A05" w:rsidP="00B02C3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Amending the Submitted Question and Proposal Submission due dates.</w:t>
            </w:r>
          </w:p>
          <w:p w14:paraId="131EB966" w14:textId="2F087D5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</w:p>
          <w:p w14:paraId="1CBB464A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C35" w:rsidRPr="00C118CB" w14:paraId="4DBD4680" w14:textId="77777777" w:rsidTr="00990843">
        <w:tc>
          <w:tcPr>
            <w:tcW w:w="10170" w:type="dxa"/>
            <w:gridSpan w:val="2"/>
          </w:tcPr>
          <w:p w14:paraId="07086C5F" w14:textId="77777777" w:rsidR="00B02C35" w:rsidRPr="00C118CB" w:rsidRDefault="00B02C35" w:rsidP="00B02C3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69323B6C" w14:textId="77777777" w:rsidR="00B02C35" w:rsidRPr="00C118CB" w:rsidRDefault="00B02C35" w:rsidP="00B02C3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sz w:val="24"/>
                <w:szCs w:val="24"/>
              </w:rPr>
              <w:t>REVISED LANGUAGE IN RFP (if any):</w:t>
            </w:r>
          </w:p>
          <w:p w14:paraId="471E7FF1" w14:textId="77777777" w:rsidR="00B02C35" w:rsidRPr="00C118CB" w:rsidRDefault="00B02C35" w:rsidP="00B02C3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A77E4D8" w14:textId="503EA1A8" w:rsidR="00025A05" w:rsidRDefault="00025A05" w:rsidP="00025A0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5A05">
              <w:rPr>
                <w:rFonts w:ascii="Arial" w:eastAsia="Calibri" w:hAnsi="Arial" w:cs="Arial"/>
                <w:b/>
                <w:sz w:val="24"/>
                <w:szCs w:val="24"/>
              </w:rPr>
              <w:t>S</w:t>
            </w:r>
            <w:r w:rsidR="00B10308">
              <w:rPr>
                <w:rFonts w:ascii="Arial" w:eastAsia="Calibri" w:hAnsi="Arial" w:cs="Arial"/>
                <w:b/>
                <w:sz w:val="24"/>
                <w:szCs w:val="24"/>
              </w:rPr>
              <w:t>UBMITTED QUESTIONS</w:t>
            </w:r>
          </w:p>
          <w:p w14:paraId="641B8B4E" w14:textId="27B81A79" w:rsidR="00025A05" w:rsidRPr="00025A05" w:rsidRDefault="00025A05" w:rsidP="00025A0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 w:cs="Arial"/>
                <w:bCs/>
                <w:i/>
                <w:iCs/>
                <w:sz w:val="24"/>
                <w:szCs w:val="24"/>
              </w:rPr>
            </w:pPr>
            <w:r w:rsidRPr="00025A05">
              <w:rPr>
                <w:rFonts w:ascii="Arial" w:eastAsia="Calibri" w:hAnsi="Arial" w:cs="Arial"/>
                <w:bCs/>
                <w:i/>
                <w:iCs/>
                <w:sz w:val="24"/>
                <w:szCs w:val="24"/>
              </w:rPr>
              <w:t>All questions must be received by the RFP Coordinator by:</w:t>
            </w:r>
          </w:p>
          <w:p w14:paraId="781F14FE" w14:textId="115E2E9C" w:rsidR="00B02C35" w:rsidRPr="00025A05" w:rsidRDefault="00025A05" w:rsidP="00025A0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  <w:r w:rsidRPr="00025A05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Date</w:t>
            </w:r>
            <w:r w:rsidRPr="00025A05">
              <w:rPr>
                <w:rFonts w:ascii="Arial" w:eastAsia="Calibri" w:hAnsi="Arial" w:cs="Arial"/>
                <w:b/>
                <w:sz w:val="24"/>
                <w:szCs w:val="24"/>
              </w:rPr>
              <w:t>:</w:t>
            </w:r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>
              <w:rPr>
                <w:rFonts w:ascii="Arial" w:eastAsia="Calibri" w:hAnsi="Arial" w:cs="Arial"/>
                <w:bCs/>
                <w:sz w:val="24"/>
                <w:szCs w:val="24"/>
              </w:rPr>
              <w:t>May 10</w:t>
            </w:r>
            <w:r w:rsidRPr="00025A05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th</w:t>
            </w:r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>, 2021, no later than 11:59 p.m., Eastern Time.</w:t>
            </w:r>
          </w:p>
          <w:p w14:paraId="05A59FDF" w14:textId="77777777" w:rsidR="00025A05" w:rsidRPr="00025A05" w:rsidRDefault="00025A05" w:rsidP="00B02C3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/>
                <w:sz w:val="24"/>
                <w:szCs w:val="24"/>
              </w:rPr>
            </w:pPr>
          </w:p>
          <w:p w14:paraId="34EDAB2B" w14:textId="540F609E" w:rsidR="00025A05" w:rsidRDefault="00025A05" w:rsidP="00025A0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 w:cs="Arial"/>
                <w:b/>
                <w:sz w:val="24"/>
                <w:szCs w:val="24"/>
              </w:rPr>
            </w:pPr>
            <w:r w:rsidRPr="00025A05">
              <w:rPr>
                <w:rFonts w:ascii="Arial" w:eastAsia="Calibri" w:hAnsi="Arial" w:cs="Arial"/>
                <w:b/>
                <w:sz w:val="24"/>
                <w:szCs w:val="24"/>
              </w:rPr>
              <w:t>P</w:t>
            </w:r>
            <w:r w:rsidR="00B10308">
              <w:rPr>
                <w:rFonts w:ascii="Arial" w:eastAsia="Calibri" w:hAnsi="Arial" w:cs="Arial"/>
                <w:b/>
                <w:sz w:val="24"/>
                <w:szCs w:val="24"/>
              </w:rPr>
              <w:t>ROPOSAL SUBMISSION</w:t>
            </w:r>
          </w:p>
          <w:p w14:paraId="1750576E" w14:textId="2492F5D5" w:rsidR="00025A05" w:rsidRPr="00025A05" w:rsidRDefault="00025A05" w:rsidP="00025A0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025A05">
              <w:rPr>
                <w:rFonts w:ascii="Arial" w:eastAsia="Calibri" w:hAnsi="Arial" w:cs="Arial"/>
                <w:bCs/>
                <w:i/>
                <w:iCs/>
                <w:sz w:val="24"/>
                <w:szCs w:val="24"/>
              </w:rPr>
              <w:t>Proposals must be received by the Division of Procurement Services by:</w:t>
            </w:r>
          </w:p>
          <w:p w14:paraId="0036C3EC" w14:textId="4D3C29A8" w:rsidR="00025A05" w:rsidRPr="00025A05" w:rsidRDefault="00025A05" w:rsidP="00025A0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10308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Submission Deadline</w:t>
            </w:r>
            <w:r w:rsidRPr="00B10308">
              <w:rPr>
                <w:rFonts w:ascii="Arial" w:eastAsia="Calibri" w:hAnsi="Arial" w:cs="Arial"/>
                <w:b/>
                <w:sz w:val="24"/>
                <w:szCs w:val="24"/>
              </w:rPr>
              <w:t>:</w:t>
            </w:r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r w:rsidR="004F580A">
              <w:rPr>
                <w:rFonts w:ascii="Arial" w:eastAsia="Calibri" w:hAnsi="Arial" w:cs="Arial"/>
                <w:bCs/>
                <w:sz w:val="24"/>
                <w:szCs w:val="24"/>
              </w:rPr>
              <w:t xml:space="preserve">June </w:t>
            </w:r>
            <w:r w:rsidR="00B10308">
              <w:rPr>
                <w:rFonts w:ascii="Arial" w:eastAsia="Calibri" w:hAnsi="Arial" w:cs="Arial"/>
                <w:bCs/>
                <w:sz w:val="24"/>
                <w:szCs w:val="24"/>
              </w:rPr>
              <w:t>1</w:t>
            </w:r>
            <w:r w:rsidR="00B10308" w:rsidRPr="00B10308">
              <w:rPr>
                <w:rFonts w:ascii="Arial" w:eastAsia="Calibri" w:hAnsi="Arial" w:cs="Arial"/>
                <w:bCs/>
                <w:sz w:val="24"/>
                <w:szCs w:val="24"/>
                <w:vertAlign w:val="superscript"/>
              </w:rPr>
              <w:t>ST</w:t>
            </w:r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>, 2021, no later than 11:59 p.m., Eastern Time.</w:t>
            </w:r>
          </w:p>
          <w:p w14:paraId="5006E79C" w14:textId="77777777" w:rsidR="00025A05" w:rsidRPr="00025A05" w:rsidRDefault="00025A05" w:rsidP="00025A0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 w:cs="Arial"/>
                <w:bCs/>
                <w:i/>
                <w:iCs/>
                <w:sz w:val="24"/>
                <w:szCs w:val="24"/>
              </w:rPr>
            </w:pPr>
            <w:r w:rsidRPr="00025A05">
              <w:rPr>
                <w:rFonts w:ascii="Arial" w:eastAsia="Calibri" w:hAnsi="Arial" w:cs="Arial"/>
                <w:bCs/>
                <w:i/>
                <w:iCs/>
                <w:sz w:val="24"/>
                <w:szCs w:val="24"/>
              </w:rPr>
              <w:t>Proposals must be submitted electronically to the following address:</w:t>
            </w:r>
          </w:p>
          <w:p w14:paraId="33F03253" w14:textId="3E630516" w:rsidR="00025A05" w:rsidRPr="00025A05" w:rsidRDefault="00025A05" w:rsidP="00025A0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eastAsia="Calibri" w:hAnsi="Arial" w:cs="Arial"/>
                <w:bCs/>
                <w:sz w:val="24"/>
                <w:szCs w:val="24"/>
              </w:rPr>
            </w:pPr>
            <w:r w:rsidRPr="00B10308">
              <w:rPr>
                <w:rFonts w:ascii="Arial" w:eastAsia="Calibri" w:hAnsi="Arial" w:cs="Arial"/>
                <w:b/>
                <w:sz w:val="24"/>
                <w:szCs w:val="24"/>
                <w:u w:val="single"/>
              </w:rPr>
              <w:t>Electronic (e-mail) Submission Address</w:t>
            </w:r>
            <w:r w:rsidRPr="00B10308">
              <w:rPr>
                <w:rFonts w:ascii="Arial" w:eastAsia="Calibri" w:hAnsi="Arial" w:cs="Arial"/>
                <w:b/>
                <w:sz w:val="24"/>
                <w:szCs w:val="24"/>
              </w:rPr>
              <w:t>:</w:t>
            </w:r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  <w:hyperlink r:id="rId8" w:history="1">
              <w:r w:rsidRPr="00025A05">
                <w:rPr>
                  <w:rStyle w:val="Hyperlink"/>
                  <w:rFonts w:ascii="Arial" w:eastAsia="Calibri" w:hAnsi="Arial" w:cs="Arial"/>
                  <w:bCs/>
                  <w:sz w:val="24"/>
                  <w:szCs w:val="24"/>
                </w:rPr>
                <w:t>Proposals@maine.gov</w:t>
              </w:r>
            </w:hyperlink>
            <w:r w:rsidRPr="00025A05">
              <w:rPr>
                <w:rFonts w:ascii="Arial" w:eastAsia="Calibri" w:hAnsi="Arial" w:cs="Arial"/>
                <w:bCs/>
                <w:sz w:val="24"/>
                <w:szCs w:val="24"/>
              </w:rPr>
              <w:t xml:space="preserve"> </w:t>
            </w:r>
          </w:p>
          <w:p w14:paraId="3D8A5169" w14:textId="20C77C89" w:rsidR="00B02C35" w:rsidRPr="00025A05" w:rsidRDefault="00B02C35" w:rsidP="00B02C35">
            <w:pPr>
              <w:tabs>
                <w:tab w:val="left" w:pos="1440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44F38836" w14:textId="30A5242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B02C35" w:rsidRPr="00C118CB" w14:paraId="1B1391DD" w14:textId="77777777" w:rsidTr="00990843">
        <w:tc>
          <w:tcPr>
            <w:tcW w:w="10170" w:type="dxa"/>
            <w:gridSpan w:val="2"/>
          </w:tcPr>
          <w:p w14:paraId="71466FE4" w14:textId="77777777" w:rsidR="00B02C35" w:rsidRPr="00C118CB" w:rsidRDefault="00B02C35" w:rsidP="00B02C35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</w:p>
          <w:p w14:paraId="363F8466" w14:textId="77777777" w:rsidR="00B02C35" w:rsidRPr="00C118CB" w:rsidRDefault="00B02C35" w:rsidP="00B02C35">
            <w:pPr>
              <w:jc w:val="center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C118CB">
              <w:rPr>
                <w:rFonts w:ascii="Arial" w:hAnsi="Arial" w:cs="Arial"/>
                <w:b/>
                <w:color w:val="000000"/>
                <w:sz w:val="24"/>
                <w:szCs w:val="24"/>
              </w:rPr>
              <w:t>All other provisions and clauses of the RFP remain unchanged.</w:t>
            </w:r>
          </w:p>
          <w:p w14:paraId="3DC71F96" w14:textId="77777777" w:rsidR="00B02C35" w:rsidRPr="00C118CB" w:rsidRDefault="00B02C35" w:rsidP="00B02C35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58CF92FE" w14:textId="77777777" w:rsidR="00E25FC1" w:rsidRPr="00C118CB" w:rsidRDefault="00E25FC1">
      <w:pPr>
        <w:rPr>
          <w:rFonts w:ascii="Arial" w:hAnsi="Arial" w:cs="Arial"/>
        </w:rPr>
      </w:pPr>
    </w:p>
    <w:p w14:paraId="677E49F9" w14:textId="77777777" w:rsidR="00C118CB" w:rsidRPr="00C118CB" w:rsidRDefault="00C118CB">
      <w:pPr>
        <w:rPr>
          <w:rFonts w:ascii="Arial" w:hAnsi="Arial" w:cs="Arial"/>
        </w:rPr>
      </w:pPr>
    </w:p>
    <w:sectPr w:rsidR="00C118CB" w:rsidRPr="00C118CB"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85A180" w14:textId="77777777" w:rsidR="005678E2" w:rsidRDefault="005678E2" w:rsidP="009A0B7F">
      <w:pPr>
        <w:spacing w:after="0" w:line="240" w:lineRule="auto"/>
      </w:pPr>
      <w:r>
        <w:separator/>
      </w:r>
    </w:p>
  </w:endnote>
  <w:endnote w:type="continuationSeparator" w:id="0">
    <w:p w14:paraId="5A2D0D72" w14:textId="77777777" w:rsidR="005678E2" w:rsidRDefault="005678E2" w:rsidP="009A0B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536FD0" w14:textId="48EBB2C0" w:rsidR="009A0B7F" w:rsidRPr="00DA2A5D" w:rsidRDefault="00B02C35">
    <w:pPr>
      <w:pStyle w:val="Footer"/>
      <w:rPr>
        <w:rFonts w:ascii="Arial" w:hAnsi="Arial" w:cs="Arial"/>
      </w:rPr>
    </w:pPr>
    <w:r w:rsidRPr="00DA2A5D">
      <w:rPr>
        <w:rFonts w:ascii="Arial" w:hAnsi="Arial" w:cs="Arial"/>
      </w:rPr>
      <w:t xml:space="preserve">Rev. </w:t>
    </w:r>
    <w:r w:rsidR="00DA2A5D">
      <w:rPr>
        <w:rFonts w:ascii="Arial" w:hAnsi="Arial" w:cs="Arial"/>
      </w:rPr>
      <w:t>7/15/2019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0EFEB" w14:textId="77777777" w:rsidR="005678E2" w:rsidRDefault="005678E2" w:rsidP="009A0B7F">
      <w:pPr>
        <w:spacing w:after="0" w:line="240" w:lineRule="auto"/>
      </w:pPr>
      <w:r>
        <w:separator/>
      </w:r>
    </w:p>
  </w:footnote>
  <w:footnote w:type="continuationSeparator" w:id="0">
    <w:p w14:paraId="79751134" w14:textId="77777777" w:rsidR="005678E2" w:rsidRDefault="005678E2" w:rsidP="009A0B7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25FC1"/>
    <w:rsid w:val="00025A05"/>
    <w:rsid w:val="00132246"/>
    <w:rsid w:val="00284492"/>
    <w:rsid w:val="003A0ED9"/>
    <w:rsid w:val="003C664A"/>
    <w:rsid w:val="004F30B3"/>
    <w:rsid w:val="004F580A"/>
    <w:rsid w:val="00521F49"/>
    <w:rsid w:val="005222E6"/>
    <w:rsid w:val="005678E2"/>
    <w:rsid w:val="005A1FE0"/>
    <w:rsid w:val="007351DF"/>
    <w:rsid w:val="0081650E"/>
    <w:rsid w:val="008A3C2E"/>
    <w:rsid w:val="008C3A77"/>
    <w:rsid w:val="008D17F1"/>
    <w:rsid w:val="00990843"/>
    <w:rsid w:val="009A0B7F"/>
    <w:rsid w:val="00A85916"/>
    <w:rsid w:val="00B02C35"/>
    <w:rsid w:val="00B10308"/>
    <w:rsid w:val="00B531C0"/>
    <w:rsid w:val="00C118CB"/>
    <w:rsid w:val="00D60B3F"/>
    <w:rsid w:val="00DA2A5D"/>
    <w:rsid w:val="00DE5EC6"/>
    <w:rsid w:val="00E1042E"/>
    <w:rsid w:val="00E25FC1"/>
    <w:rsid w:val="00EC4A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601882"/>
  <w15:docId w15:val="{891F0743-5AE9-4D5C-92D7-C501E64E4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25F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rsid w:val="00E25FC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5F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E25FC1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25F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5FC1"/>
    <w:rPr>
      <w:rFonts w:ascii="Tahoma" w:hAnsi="Tahoma" w:cs="Tahoma"/>
      <w:sz w:val="16"/>
      <w:szCs w:val="16"/>
    </w:rPr>
  </w:style>
  <w:style w:type="table" w:styleId="LightShading-Accent2">
    <w:name w:val="Light Shading Accent 2"/>
    <w:basedOn w:val="TableNormal"/>
    <w:uiPriority w:val="60"/>
    <w:rsid w:val="008C3A77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Header">
    <w:name w:val="header"/>
    <w:basedOn w:val="Normal"/>
    <w:link w:val="HeaderChar"/>
    <w:uiPriority w:val="99"/>
    <w:unhideWhenUsed/>
    <w:rsid w:val="009A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A0B7F"/>
  </w:style>
  <w:style w:type="paragraph" w:styleId="Footer">
    <w:name w:val="footer"/>
    <w:basedOn w:val="Normal"/>
    <w:link w:val="FooterChar"/>
    <w:uiPriority w:val="99"/>
    <w:unhideWhenUsed/>
    <w:rsid w:val="009A0B7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A0B7F"/>
  </w:style>
  <w:style w:type="character" w:styleId="Hyperlink">
    <w:name w:val="Hyperlink"/>
    <w:uiPriority w:val="99"/>
    <w:rsid w:val="00B531C0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25A0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599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3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99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3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oposals@maine.gov" TargetMode="External"/><Relationship Id="rId3" Type="http://schemas.openxmlformats.org/officeDocument/2006/relationships/webSettings" Target="webSettings.xml"/><Relationship Id="rId7" Type="http://schemas.openxmlformats.org/officeDocument/2006/relationships/hyperlink" Target="mailto:Proposals@maine.gov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844</Characters>
  <Application>Microsoft Office Word</Application>
  <DocSecurity>0</DocSecurity>
  <Lines>38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Maine</Company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Baron, Denice M</dc:creator>
  <cp:lastModifiedBy>Tia  Snyder</cp:lastModifiedBy>
  <cp:revision>2</cp:revision>
  <dcterms:created xsi:type="dcterms:W3CDTF">2023-10-12T18:55:00Z</dcterms:created>
  <dcterms:modified xsi:type="dcterms:W3CDTF">2023-10-12T18:55:00Z</dcterms:modified>
</cp:coreProperties>
</file>